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7793AB10" w14:textId="77777777" w:rsidR="00553CF6" w:rsidRDefault="00553CF6" w:rsidP="00B813A7">
      <w:pPr>
        <w:widowControl w:val="0"/>
        <w:jc w:val="center"/>
        <w:rPr>
          <w:b/>
          <w:caps/>
          <w:sz w:val="22"/>
          <w:szCs w:val="22"/>
        </w:rPr>
      </w:pPr>
      <w:r w:rsidRPr="00553CF6">
        <w:rPr>
          <w:b/>
          <w:caps/>
          <w:sz w:val="22"/>
          <w:szCs w:val="22"/>
        </w:rPr>
        <w:t>Sąnarių endoprotezai ir jų komponentai (Nr. 10964)</w:t>
      </w:r>
    </w:p>
    <w:p w14:paraId="6CF5C595" w14:textId="67F3305F"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41A25EB"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AD776AB" w:rsidR="0083145F" w:rsidRPr="008B2417" w:rsidRDefault="004C440A"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2) atviro konkurso pirkimo dokumentuose</w:t>
      </w:r>
      <w:r w:rsidR="00526F8C">
        <w:rPr>
          <w:color w:val="000000" w:themeColor="text1"/>
          <w:sz w:val="22"/>
          <w:szCs w:val="22"/>
        </w:rPr>
        <w:t>;</w:t>
      </w:r>
    </w:p>
    <w:p w14:paraId="0FCF1FCC" w14:textId="6A466E3F"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4C440A">
        <w:rPr>
          <w:color w:val="000000" w:themeColor="text1"/>
          <w:sz w:val="22"/>
          <w:szCs w:val="22"/>
        </w:rPr>
        <w:tab/>
      </w:r>
      <w:r w:rsidR="0083145F">
        <w:rPr>
          <w:color w:val="000000" w:themeColor="text1"/>
          <w:sz w:val="22"/>
          <w:szCs w:val="22"/>
        </w:rPr>
        <w:t>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57D56B79" w14:textId="4976830B" w:rsidR="00432F95" w:rsidRDefault="002F01D9" w:rsidP="00432F95">
      <w:pPr>
        <w:jc w:val="both"/>
        <w:rPr>
          <w:color w:val="000000"/>
          <w:sz w:val="22"/>
          <w:szCs w:val="22"/>
          <w:lang w:eastAsia="lt-LT"/>
        </w:rPr>
      </w:pPr>
      <w:r w:rsidRPr="00715743">
        <w:rPr>
          <w:b/>
          <w:color w:val="000000" w:themeColor="text1"/>
        </w:rPr>
        <w:t>Mes siūlome šias prekes –</w:t>
      </w:r>
      <w:r>
        <w:rPr>
          <w:b/>
          <w:color w:val="000000" w:themeColor="text1"/>
          <w:u w:val="single"/>
        </w:rPr>
        <w:t xml:space="preserve"> </w:t>
      </w:r>
      <w:r w:rsidRPr="00715743">
        <w:rPr>
          <w:b/>
          <w:color w:val="000000" w:themeColor="text1"/>
          <w:u w:val="single"/>
        </w:rPr>
        <w:t xml:space="preserve">pagal pridedamą lentelę (SPS  1 priedas  „Techninė specifikacija“) MS </w:t>
      </w:r>
      <w:proofErr w:type="spellStart"/>
      <w:r w:rsidRPr="00715743">
        <w:rPr>
          <w:b/>
          <w:color w:val="000000" w:themeColor="text1"/>
          <w:u w:val="single"/>
        </w:rPr>
        <w:t>excel</w:t>
      </w:r>
      <w:proofErr w:type="spellEnd"/>
      <w:r w:rsidRPr="00715743">
        <w:rPr>
          <w:b/>
          <w:color w:val="000000" w:themeColor="text1"/>
          <w:u w:val="single"/>
        </w:rPr>
        <w:t xml:space="preserve"> formatu</w:t>
      </w:r>
      <w:r w:rsidR="00447F09">
        <w:rPr>
          <w:b/>
          <w:color w:val="000000" w:themeColor="text1"/>
          <w:u w:val="single"/>
        </w:rPr>
        <w:t xml:space="preserve">. </w:t>
      </w:r>
      <w:r w:rsidR="00F751C7" w:rsidRPr="009D25F2">
        <w:rPr>
          <w:color w:val="000000" w:themeColor="text1"/>
          <w:sz w:val="22"/>
          <w:szCs w:val="22"/>
        </w:rPr>
        <w:t xml:space="preserve">Pildant SPS 1 priedą, </w:t>
      </w:r>
      <w:r w:rsidR="00F751C7" w:rsidRPr="009D25F2">
        <w:rPr>
          <w:b/>
          <w:i/>
          <w:color w:val="000000" w:themeColor="text1"/>
          <w:sz w:val="22"/>
          <w:szCs w:val="22"/>
        </w:rPr>
        <w:t>būtina nurodyti visą prašomą informaciją</w:t>
      </w:r>
      <w:r w:rsidR="00F751C7" w:rsidRPr="009D25F2">
        <w:rPr>
          <w:color w:val="000000" w:themeColor="text1"/>
          <w:sz w:val="22"/>
          <w:szCs w:val="22"/>
        </w:rPr>
        <w:t xml:space="preserve"> (</w:t>
      </w:r>
      <w:r w:rsidR="00F751C7" w:rsidRPr="009D25F2">
        <w:rPr>
          <w:bCs/>
          <w:sz w:val="22"/>
          <w:szCs w:val="22"/>
        </w:rPr>
        <w:t>failo, dokumento pavadinimas ir</w:t>
      </w:r>
      <w:r w:rsidR="00F751C7" w:rsidRPr="009D25F2">
        <w:rPr>
          <w:bCs/>
          <w:sz w:val="22"/>
          <w:szCs w:val="22"/>
          <w:u w:val="single"/>
        </w:rPr>
        <w:t xml:space="preserve"> puslapio Nr., pažymintis vietą, </w:t>
      </w:r>
      <w:r w:rsidR="00F751C7" w:rsidRPr="009D25F2">
        <w:rPr>
          <w:sz w:val="22"/>
          <w:szCs w:val="22"/>
          <w:u w:val="single"/>
        </w:rPr>
        <w:t>kurioje yra siūlomus techninius parametrus patvirtinantys dokumentai,</w:t>
      </w:r>
      <w:r w:rsidR="00F751C7" w:rsidRPr="009D25F2">
        <w:rPr>
          <w:bCs/>
          <w:sz w:val="22"/>
          <w:szCs w:val="22"/>
          <w:u w:val="single"/>
        </w:rPr>
        <w:t xml:space="preserve"> </w:t>
      </w:r>
      <w:r w:rsidR="00F751C7" w:rsidRPr="009D25F2">
        <w:rPr>
          <w:sz w:val="22"/>
          <w:szCs w:val="22"/>
        </w:rPr>
        <w:t xml:space="preserve">siūlomos prekės katalogo numeris, nuoroda į gamintojo interneto tinklalapį (jei toks yra), </w:t>
      </w:r>
      <w:r w:rsidR="00F751C7" w:rsidRPr="009D25F2">
        <w:rPr>
          <w:sz w:val="22"/>
          <w:szCs w:val="22"/>
          <w:u w:val="single"/>
        </w:rPr>
        <w:t>nuoroda turi būti tiksli į konkrečią prekę</w:t>
      </w:r>
      <w:r w:rsidR="00F751C7" w:rsidRPr="009D25F2">
        <w:rPr>
          <w:u w:val="single"/>
        </w:rPr>
        <w:t xml:space="preserve"> </w:t>
      </w:r>
      <w:r w:rsidR="00F751C7" w:rsidRPr="009D25F2">
        <w:rPr>
          <w:color w:val="000000" w:themeColor="text1"/>
          <w:sz w:val="22"/>
          <w:szCs w:val="22"/>
        </w:rPr>
        <w:t>ir pan.)</w:t>
      </w:r>
      <w:r w:rsidR="00447F09">
        <w:rPr>
          <w:color w:val="000000" w:themeColor="text1"/>
          <w:sz w:val="22"/>
          <w:szCs w:val="22"/>
        </w:rPr>
        <w:t>.</w:t>
      </w:r>
      <w:r w:rsidR="00432F95">
        <w:rPr>
          <w:color w:val="000000" w:themeColor="text1"/>
          <w:sz w:val="22"/>
          <w:szCs w:val="22"/>
        </w:rPr>
        <w:t xml:space="preserve"> </w:t>
      </w:r>
      <w:r w:rsidR="00432F95" w:rsidRPr="00432F95">
        <w:rPr>
          <w:i/>
          <w:iCs/>
          <w:color w:val="000000"/>
          <w:sz w:val="20"/>
          <w:szCs w:val="20"/>
        </w:rPr>
        <w:t xml:space="preserve">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w:t>
      </w:r>
      <w:r w:rsidR="00432F95" w:rsidRPr="00432F95">
        <w:rPr>
          <w:i/>
          <w:iCs/>
          <w:color w:val="000000"/>
          <w:sz w:val="20"/>
          <w:szCs w:val="20"/>
        </w:rPr>
        <w:lastRenderedPageBreak/>
        <w:t>kablelio) skaičiaus dalių. Kiekvienos pozicijos suma ir pirkimo dalies suma turi būti išreikšta cento tikslumu (du skaičiai po kablelio)</w:t>
      </w:r>
      <w:r w:rsidR="00432F95">
        <w:rPr>
          <w:color w:val="000000"/>
          <w:sz w:val="22"/>
          <w:szCs w:val="22"/>
        </w:rPr>
        <w:t>.</w:t>
      </w:r>
    </w:p>
    <w:p w14:paraId="6CCAF0F4" w14:textId="77777777" w:rsidR="00447F09" w:rsidRPr="009D25F2" w:rsidRDefault="00447F09" w:rsidP="00601FC9">
      <w:pPr>
        <w:jc w:val="both"/>
        <w:rPr>
          <w:color w:val="000000" w:themeColor="text1"/>
          <w:sz w:val="22"/>
          <w:szCs w:val="22"/>
        </w:rPr>
      </w:pPr>
    </w:p>
    <w:p w14:paraId="056CA131" w14:textId="408AB1C8" w:rsidR="002F01D9" w:rsidRDefault="00F751C7" w:rsidP="00DB5AB2">
      <w:pPr>
        <w:spacing w:line="276" w:lineRule="auto"/>
        <w:jc w:val="both"/>
        <w:rPr>
          <w:b/>
          <w:sz w:val="22"/>
          <w:szCs w:val="22"/>
          <w:lang w:eastAsia="lt-LT"/>
        </w:rPr>
      </w:pPr>
      <w:r w:rsidRPr="009D25F2">
        <w:rPr>
          <w:sz w:val="22"/>
          <w:szCs w:val="22"/>
        </w:rPr>
        <w:t xml:space="preserve">         </w:t>
      </w:r>
      <w:r w:rsidR="002F01D9" w:rsidRPr="006A4ED7">
        <w:rPr>
          <w:b/>
          <w:color w:val="000000" w:themeColor="text1"/>
          <w:sz w:val="22"/>
          <w:szCs w:val="22"/>
        </w:rPr>
        <w:t xml:space="preserve">Siūlomos prekės visiškai atitinka pirkimo dokumentuose nurodytus reikalavimus. </w:t>
      </w:r>
    </w:p>
    <w:p w14:paraId="3F3FF772" w14:textId="77777777" w:rsidR="002F01D9" w:rsidRDefault="002F01D9" w:rsidP="000621DE">
      <w:pPr>
        <w:tabs>
          <w:tab w:val="left" w:pos="709"/>
        </w:tabs>
        <w:jc w:val="both"/>
        <w:rPr>
          <w:b/>
          <w:sz w:val="22"/>
          <w:szCs w:val="22"/>
          <w:lang w:eastAsia="lt-LT"/>
        </w:rPr>
      </w:pPr>
    </w:p>
    <w:p w14:paraId="75879CDC" w14:textId="63DD473C"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Nust</w:t>
      </w:r>
      <w:r w:rsidR="002E04D9" w:rsidRPr="002627EB">
        <w:rPr>
          <w:sz w:val="22"/>
          <w:szCs w:val="22"/>
          <w:lang w:eastAsia="ar-SA"/>
        </w:rPr>
        <w:t>atomas</w:t>
      </w:r>
      <w:r w:rsidR="002842FC" w:rsidRPr="002627EB">
        <w:rPr>
          <w:sz w:val="22"/>
          <w:szCs w:val="22"/>
          <w:lang w:eastAsia="ar-SA"/>
        </w:rPr>
        <w:t xml:space="preserve"> fiksuotas įkainis</w:t>
      </w:r>
      <w:r w:rsidRPr="002627EB">
        <w:rPr>
          <w:sz w:val="22"/>
          <w:szCs w:val="22"/>
          <w:lang w:eastAsia="ar-SA"/>
        </w:rPr>
        <w:t>. 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7685"/>
        <w:gridCol w:w="1985"/>
      </w:tblGrid>
      <w:tr w:rsidR="00C75429" w:rsidRPr="009D25F2" w14:paraId="6D359028" w14:textId="77777777" w:rsidTr="00C75429">
        <w:tc>
          <w:tcPr>
            <w:tcW w:w="362" w:type="pct"/>
            <w:vAlign w:val="center"/>
          </w:tcPr>
          <w:p w14:paraId="380B8545" w14:textId="77777777" w:rsidR="00C75429" w:rsidRDefault="00C75429" w:rsidP="00C020B1">
            <w:pPr>
              <w:jc w:val="center"/>
              <w:rPr>
                <w:color w:val="000000" w:themeColor="text1"/>
                <w:sz w:val="21"/>
                <w:szCs w:val="21"/>
              </w:rPr>
            </w:pPr>
            <w:r w:rsidRPr="009D25F2">
              <w:rPr>
                <w:color w:val="000000" w:themeColor="text1"/>
                <w:sz w:val="21"/>
                <w:szCs w:val="21"/>
              </w:rPr>
              <w:t>Eil.</w:t>
            </w:r>
          </w:p>
          <w:p w14:paraId="2D048355" w14:textId="77777777" w:rsidR="00C75429" w:rsidRPr="009D25F2" w:rsidRDefault="00C75429" w:rsidP="00C020B1">
            <w:pPr>
              <w:jc w:val="center"/>
              <w:rPr>
                <w:color w:val="000000" w:themeColor="text1"/>
                <w:sz w:val="21"/>
                <w:szCs w:val="21"/>
              </w:rPr>
            </w:pPr>
            <w:r w:rsidRPr="009D25F2">
              <w:rPr>
                <w:color w:val="000000" w:themeColor="text1"/>
                <w:sz w:val="21"/>
                <w:szCs w:val="21"/>
              </w:rPr>
              <w:t>Nr.</w:t>
            </w:r>
          </w:p>
        </w:tc>
        <w:tc>
          <w:tcPr>
            <w:tcW w:w="3686" w:type="pct"/>
            <w:vAlign w:val="center"/>
          </w:tcPr>
          <w:p w14:paraId="212F1080" w14:textId="77777777" w:rsidR="00C75429" w:rsidRPr="009D25F2" w:rsidRDefault="00C75429" w:rsidP="00C020B1">
            <w:pPr>
              <w:jc w:val="center"/>
              <w:rPr>
                <w:color w:val="000000" w:themeColor="text1"/>
                <w:sz w:val="21"/>
                <w:szCs w:val="21"/>
              </w:rPr>
            </w:pPr>
            <w:r w:rsidRPr="009D25F2">
              <w:rPr>
                <w:color w:val="000000" w:themeColor="text1"/>
                <w:sz w:val="21"/>
                <w:szCs w:val="21"/>
              </w:rPr>
              <w:t>Pateikto dokumento pavadinimas</w:t>
            </w:r>
          </w:p>
        </w:tc>
        <w:tc>
          <w:tcPr>
            <w:tcW w:w="952" w:type="pct"/>
            <w:vAlign w:val="center"/>
          </w:tcPr>
          <w:p w14:paraId="6DA2F8FB" w14:textId="77777777" w:rsidR="00C75429" w:rsidRPr="009D25F2" w:rsidRDefault="00C75429" w:rsidP="00C020B1">
            <w:pPr>
              <w:ind w:left="-104"/>
              <w:jc w:val="center"/>
              <w:rPr>
                <w:color w:val="000000" w:themeColor="text1"/>
                <w:sz w:val="21"/>
                <w:szCs w:val="21"/>
              </w:rPr>
            </w:pPr>
            <w:r w:rsidRPr="009D25F2">
              <w:rPr>
                <w:color w:val="000000" w:themeColor="text1"/>
                <w:sz w:val="21"/>
                <w:szCs w:val="21"/>
              </w:rPr>
              <w:t xml:space="preserve">Dokumento konfidencialumas </w:t>
            </w:r>
          </w:p>
          <w:p w14:paraId="2036B11E" w14:textId="77777777" w:rsidR="00C75429" w:rsidRPr="009D25F2" w:rsidRDefault="00C75429" w:rsidP="00C020B1">
            <w:pPr>
              <w:jc w:val="center"/>
              <w:rPr>
                <w:color w:val="000000" w:themeColor="text1"/>
                <w:sz w:val="21"/>
                <w:szCs w:val="21"/>
              </w:rPr>
            </w:pPr>
            <w:r w:rsidRPr="009D25F2">
              <w:rPr>
                <w:i/>
                <w:color w:val="000000" w:themeColor="text1"/>
                <w:sz w:val="21"/>
                <w:szCs w:val="21"/>
              </w:rPr>
              <w:t>(taip / ne)</w:t>
            </w:r>
          </w:p>
        </w:tc>
      </w:tr>
      <w:tr w:rsidR="00C75429" w:rsidRPr="009D25F2" w14:paraId="14C64C12" w14:textId="77777777" w:rsidTr="00C75429">
        <w:tc>
          <w:tcPr>
            <w:tcW w:w="362" w:type="pct"/>
          </w:tcPr>
          <w:p w14:paraId="3AE83A94" w14:textId="77777777" w:rsidR="00C75429" w:rsidRPr="009D25F2" w:rsidRDefault="00C75429" w:rsidP="00C020B1">
            <w:pPr>
              <w:jc w:val="both"/>
              <w:rPr>
                <w:color w:val="000000" w:themeColor="text1"/>
                <w:sz w:val="22"/>
                <w:szCs w:val="22"/>
              </w:rPr>
            </w:pPr>
            <w:r w:rsidRPr="009D25F2">
              <w:rPr>
                <w:color w:val="000000" w:themeColor="text1"/>
                <w:sz w:val="22"/>
                <w:szCs w:val="22"/>
              </w:rPr>
              <w:t>1</w:t>
            </w:r>
          </w:p>
        </w:tc>
        <w:tc>
          <w:tcPr>
            <w:tcW w:w="3686" w:type="pct"/>
          </w:tcPr>
          <w:p w14:paraId="7A1C16E7" w14:textId="77777777" w:rsidR="00C75429" w:rsidRPr="009D25F2" w:rsidRDefault="00C75429" w:rsidP="00C020B1">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952" w:type="pct"/>
          </w:tcPr>
          <w:p w14:paraId="148A32A9" w14:textId="77777777" w:rsidR="00C75429" w:rsidRPr="009D25F2" w:rsidRDefault="00C75429" w:rsidP="00C020B1">
            <w:pPr>
              <w:jc w:val="both"/>
              <w:rPr>
                <w:color w:val="000000" w:themeColor="text1"/>
                <w:sz w:val="22"/>
                <w:szCs w:val="22"/>
              </w:rPr>
            </w:pPr>
            <w:r w:rsidRPr="009D25F2">
              <w:rPr>
                <w:color w:val="000000" w:themeColor="text1"/>
                <w:sz w:val="22"/>
                <w:szCs w:val="22"/>
              </w:rPr>
              <w:t>ne</w:t>
            </w:r>
          </w:p>
        </w:tc>
      </w:tr>
      <w:tr w:rsidR="00C75429" w:rsidRPr="009D25F2" w14:paraId="244DD6A5" w14:textId="77777777" w:rsidTr="00C75429">
        <w:tc>
          <w:tcPr>
            <w:tcW w:w="362" w:type="pct"/>
          </w:tcPr>
          <w:p w14:paraId="16611DBE" w14:textId="77777777" w:rsidR="00C75429" w:rsidRPr="009D25F2" w:rsidRDefault="00C75429" w:rsidP="00C020B1">
            <w:pPr>
              <w:jc w:val="both"/>
              <w:rPr>
                <w:color w:val="000000" w:themeColor="text1"/>
                <w:sz w:val="22"/>
                <w:szCs w:val="22"/>
              </w:rPr>
            </w:pPr>
            <w:r w:rsidRPr="009D25F2">
              <w:rPr>
                <w:color w:val="000000" w:themeColor="text1"/>
                <w:sz w:val="22"/>
                <w:szCs w:val="22"/>
              </w:rPr>
              <w:t>2</w:t>
            </w:r>
          </w:p>
        </w:tc>
        <w:tc>
          <w:tcPr>
            <w:tcW w:w="3686" w:type="pct"/>
          </w:tcPr>
          <w:p w14:paraId="26BEB547" w14:textId="77777777" w:rsidR="00C75429" w:rsidRPr="009D25F2" w:rsidRDefault="00C75429" w:rsidP="00C020B1">
            <w:pPr>
              <w:jc w:val="both"/>
              <w:rPr>
                <w:color w:val="000000" w:themeColor="text1"/>
                <w:sz w:val="22"/>
                <w:szCs w:val="22"/>
              </w:rPr>
            </w:pPr>
            <w:r w:rsidRPr="009D25F2">
              <w:rPr>
                <w:color w:val="000000" w:themeColor="text1"/>
                <w:sz w:val="22"/>
                <w:szCs w:val="22"/>
              </w:rPr>
              <w:t>Užpildytas SPS 3 priedas - EBVPD</w:t>
            </w:r>
          </w:p>
        </w:tc>
        <w:tc>
          <w:tcPr>
            <w:tcW w:w="952" w:type="pct"/>
          </w:tcPr>
          <w:p w14:paraId="2D3D50B4" w14:textId="77777777" w:rsidR="00C75429" w:rsidRPr="009D25F2" w:rsidRDefault="00C75429" w:rsidP="00C020B1">
            <w:pPr>
              <w:jc w:val="both"/>
              <w:rPr>
                <w:color w:val="000000" w:themeColor="text1"/>
                <w:sz w:val="22"/>
                <w:szCs w:val="22"/>
              </w:rPr>
            </w:pPr>
            <w:r w:rsidRPr="009D25F2">
              <w:rPr>
                <w:color w:val="000000" w:themeColor="text1"/>
                <w:sz w:val="22"/>
                <w:szCs w:val="22"/>
              </w:rPr>
              <w:t>ne</w:t>
            </w:r>
          </w:p>
        </w:tc>
      </w:tr>
      <w:tr w:rsidR="00C75429" w:rsidRPr="009D25F2" w14:paraId="1654BE59" w14:textId="77777777" w:rsidTr="00C75429">
        <w:tc>
          <w:tcPr>
            <w:tcW w:w="362" w:type="pct"/>
          </w:tcPr>
          <w:p w14:paraId="593035D5" w14:textId="77777777" w:rsidR="00C75429" w:rsidRPr="009D25F2" w:rsidRDefault="00C75429" w:rsidP="00C020B1">
            <w:pPr>
              <w:jc w:val="both"/>
              <w:rPr>
                <w:color w:val="000000" w:themeColor="text1"/>
                <w:sz w:val="22"/>
                <w:szCs w:val="22"/>
              </w:rPr>
            </w:pPr>
            <w:r w:rsidRPr="009D25F2">
              <w:rPr>
                <w:color w:val="000000" w:themeColor="text1"/>
                <w:sz w:val="22"/>
                <w:szCs w:val="22"/>
              </w:rPr>
              <w:t>3</w:t>
            </w:r>
          </w:p>
        </w:tc>
        <w:tc>
          <w:tcPr>
            <w:tcW w:w="3686" w:type="pct"/>
          </w:tcPr>
          <w:p w14:paraId="298E0791" w14:textId="77777777" w:rsidR="00C75429" w:rsidRPr="009D25F2" w:rsidRDefault="00C75429" w:rsidP="00C020B1">
            <w:pPr>
              <w:jc w:val="both"/>
              <w:rPr>
                <w:color w:val="000000" w:themeColor="text1"/>
                <w:sz w:val="22"/>
                <w:szCs w:val="22"/>
              </w:rPr>
            </w:pPr>
            <w:r w:rsidRPr="009D25F2">
              <w:rPr>
                <w:color w:val="000000" w:themeColor="text1"/>
                <w:sz w:val="22"/>
                <w:szCs w:val="22"/>
              </w:rPr>
              <w:t>Užpildytas SPS 4 priedas - Pasiūlymas</w:t>
            </w:r>
          </w:p>
        </w:tc>
        <w:tc>
          <w:tcPr>
            <w:tcW w:w="952" w:type="pct"/>
          </w:tcPr>
          <w:p w14:paraId="4DAA38E0" w14:textId="77777777" w:rsidR="00C75429" w:rsidRPr="009D25F2" w:rsidRDefault="00C75429" w:rsidP="00C020B1">
            <w:pPr>
              <w:jc w:val="both"/>
              <w:rPr>
                <w:color w:val="000000" w:themeColor="text1"/>
                <w:sz w:val="22"/>
                <w:szCs w:val="22"/>
              </w:rPr>
            </w:pPr>
            <w:r w:rsidRPr="009D25F2">
              <w:rPr>
                <w:color w:val="000000" w:themeColor="text1"/>
                <w:sz w:val="22"/>
                <w:szCs w:val="22"/>
              </w:rPr>
              <w:t>ne</w:t>
            </w:r>
          </w:p>
        </w:tc>
      </w:tr>
      <w:tr w:rsidR="00C75429" w:rsidRPr="009D25F2" w14:paraId="0D9C1602" w14:textId="77777777" w:rsidTr="00C75429">
        <w:tc>
          <w:tcPr>
            <w:tcW w:w="362" w:type="pct"/>
          </w:tcPr>
          <w:p w14:paraId="4C170F0F" w14:textId="77777777" w:rsidR="00C75429" w:rsidRPr="009D25F2" w:rsidRDefault="00C75429" w:rsidP="00C020B1">
            <w:pPr>
              <w:jc w:val="both"/>
              <w:rPr>
                <w:color w:val="000000" w:themeColor="text1"/>
                <w:sz w:val="22"/>
                <w:szCs w:val="22"/>
              </w:rPr>
            </w:pPr>
            <w:r w:rsidRPr="009D25F2">
              <w:rPr>
                <w:color w:val="000000" w:themeColor="text1"/>
                <w:sz w:val="22"/>
                <w:szCs w:val="22"/>
              </w:rPr>
              <w:t>ir t.t.</w:t>
            </w:r>
          </w:p>
        </w:tc>
        <w:tc>
          <w:tcPr>
            <w:tcW w:w="3686" w:type="pct"/>
          </w:tcPr>
          <w:p w14:paraId="2BA98B2A" w14:textId="77777777" w:rsidR="00C75429" w:rsidRPr="009D25F2" w:rsidRDefault="00C75429" w:rsidP="00C020B1">
            <w:pPr>
              <w:jc w:val="both"/>
              <w:rPr>
                <w:color w:val="000000" w:themeColor="text1"/>
                <w:sz w:val="22"/>
                <w:szCs w:val="22"/>
              </w:rPr>
            </w:pPr>
          </w:p>
        </w:tc>
        <w:tc>
          <w:tcPr>
            <w:tcW w:w="952" w:type="pct"/>
          </w:tcPr>
          <w:p w14:paraId="719C209D" w14:textId="77777777" w:rsidR="00C75429" w:rsidRPr="009D25F2" w:rsidRDefault="00C75429" w:rsidP="00C020B1">
            <w:pPr>
              <w:jc w:val="both"/>
              <w:rPr>
                <w:color w:val="000000" w:themeColor="text1"/>
                <w:sz w:val="22"/>
                <w:szCs w:val="22"/>
              </w:rPr>
            </w:pPr>
          </w:p>
        </w:tc>
      </w:tr>
      <w:tr w:rsidR="00C75429" w:rsidRPr="009D25F2" w14:paraId="46F3CF5D" w14:textId="77777777" w:rsidTr="00C75429">
        <w:tc>
          <w:tcPr>
            <w:tcW w:w="362" w:type="pct"/>
            <w:tcBorders>
              <w:bottom w:val="single" w:sz="4" w:space="0" w:color="auto"/>
            </w:tcBorders>
          </w:tcPr>
          <w:p w14:paraId="3804FEA7" w14:textId="77777777" w:rsidR="00C75429" w:rsidRPr="009D25F2" w:rsidRDefault="00C75429" w:rsidP="00C020B1">
            <w:pPr>
              <w:jc w:val="both"/>
              <w:rPr>
                <w:color w:val="000000" w:themeColor="text1"/>
                <w:sz w:val="22"/>
                <w:szCs w:val="22"/>
              </w:rPr>
            </w:pPr>
          </w:p>
        </w:tc>
        <w:tc>
          <w:tcPr>
            <w:tcW w:w="3686" w:type="pct"/>
            <w:tcBorders>
              <w:bottom w:val="single" w:sz="4" w:space="0" w:color="auto"/>
            </w:tcBorders>
          </w:tcPr>
          <w:p w14:paraId="32AA21CA" w14:textId="77777777" w:rsidR="00C75429" w:rsidRPr="009D25F2" w:rsidRDefault="00C75429" w:rsidP="00C020B1">
            <w:pPr>
              <w:jc w:val="both"/>
              <w:rPr>
                <w:color w:val="000000" w:themeColor="text1"/>
                <w:sz w:val="22"/>
                <w:szCs w:val="22"/>
              </w:rPr>
            </w:pPr>
          </w:p>
        </w:tc>
        <w:tc>
          <w:tcPr>
            <w:tcW w:w="952" w:type="pct"/>
            <w:tcBorders>
              <w:bottom w:val="single" w:sz="4" w:space="0" w:color="auto"/>
            </w:tcBorders>
          </w:tcPr>
          <w:p w14:paraId="5D84B3D5" w14:textId="77777777" w:rsidR="00C75429" w:rsidRPr="009D25F2" w:rsidRDefault="00C75429" w:rsidP="00C020B1">
            <w:pPr>
              <w:jc w:val="both"/>
              <w:rPr>
                <w:color w:val="000000" w:themeColor="text1"/>
                <w:sz w:val="22"/>
                <w:szCs w:val="22"/>
              </w:rPr>
            </w:pPr>
          </w:p>
        </w:tc>
      </w:tr>
      <w:tr w:rsidR="00C75429" w:rsidRPr="009D25F2" w14:paraId="7DE01EEA" w14:textId="77777777" w:rsidTr="00C75429">
        <w:tc>
          <w:tcPr>
            <w:tcW w:w="362" w:type="pct"/>
            <w:tcBorders>
              <w:bottom w:val="single" w:sz="4" w:space="0" w:color="auto"/>
            </w:tcBorders>
          </w:tcPr>
          <w:p w14:paraId="12670C96" w14:textId="77777777" w:rsidR="00C75429" w:rsidRPr="009D25F2" w:rsidRDefault="00C75429" w:rsidP="00C020B1">
            <w:pPr>
              <w:jc w:val="both"/>
              <w:rPr>
                <w:color w:val="000000" w:themeColor="text1"/>
                <w:sz w:val="22"/>
                <w:szCs w:val="22"/>
              </w:rPr>
            </w:pPr>
          </w:p>
        </w:tc>
        <w:tc>
          <w:tcPr>
            <w:tcW w:w="3686" w:type="pct"/>
            <w:tcBorders>
              <w:bottom w:val="single" w:sz="4" w:space="0" w:color="auto"/>
            </w:tcBorders>
          </w:tcPr>
          <w:p w14:paraId="165A9C41" w14:textId="77777777" w:rsidR="00C75429" w:rsidRPr="009D25F2" w:rsidRDefault="00C75429" w:rsidP="00C020B1">
            <w:pPr>
              <w:jc w:val="both"/>
              <w:rPr>
                <w:color w:val="000000" w:themeColor="text1"/>
                <w:sz w:val="22"/>
                <w:szCs w:val="22"/>
              </w:rPr>
            </w:pPr>
          </w:p>
        </w:tc>
        <w:tc>
          <w:tcPr>
            <w:tcW w:w="952" w:type="pct"/>
            <w:tcBorders>
              <w:bottom w:val="single" w:sz="4" w:space="0" w:color="auto"/>
            </w:tcBorders>
          </w:tcPr>
          <w:p w14:paraId="1DEBE5EB" w14:textId="77777777" w:rsidR="00C75429" w:rsidRPr="009D25F2" w:rsidRDefault="00C75429" w:rsidP="00C020B1">
            <w:pPr>
              <w:jc w:val="both"/>
              <w:rPr>
                <w:color w:val="000000" w:themeColor="text1"/>
                <w:sz w:val="22"/>
                <w:szCs w:val="22"/>
              </w:rPr>
            </w:pPr>
          </w:p>
        </w:tc>
      </w:tr>
    </w:tbl>
    <w:p w14:paraId="3BBEE156" w14:textId="77777777" w:rsidR="00524FF5" w:rsidRDefault="00524FF5" w:rsidP="00C75429">
      <w:pPr>
        <w:jc w:val="both"/>
        <w:rPr>
          <w:color w:val="000000" w:themeColor="text1"/>
          <w:sz w:val="22"/>
          <w:szCs w:val="22"/>
        </w:rPr>
      </w:pPr>
    </w:p>
    <w:p w14:paraId="193A9787" w14:textId="77777777" w:rsidR="00C75429" w:rsidRPr="009D25F2" w:rsidRDefault="00C75429" w:rsidP="00C75429">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4311"/>
        <w:gridCol w:w="5387"/>
      </w:tblGrid>
      <w:tr w:rsidR="007805CB" w:rsidRPr="009D25F2" w14:paraId="63B9C788" w14:textId="77777777" w:rsidTr="007805CB">
        <w:trPr>
          <w:trHeight w:val="723"/>
        </w:trPr>
        <w:tc>
          <w:tcPr>
            <w:tcW w:w="348" w:type="pct"/>
            <w:tcBorders>
              <w:top w:val="single" w:sz="4" w:space="0" w:color="auto"/>
              <w:left w:val="single" w:sz="4" w:space="0" w:color="auto"/>
              <w:bottom w:val="single" w:sz="4" w:space="0" w:color="auto"/>
              <w:right w:val="single" w:sz="4" w:space="0" w:color="auto"/>
            </w:tcBorders>
            <w:vAlign w:val="center"/>
          </w:tcPr>
          <w:p w14:paraId="77D3D009" w14:textId="77777777" w:rsidR="007805CB" w:rsidRDefault="007805CB" w:rsidP="00C020B1">
            <w:pPr>
              <w:ind w:left="-53" w:right="-102"/>
              <w:jc w:val="center"/>
              <w:rPr>
                <w:sz w:val="20"/>
                <w:szCs w:val="20"/>
                <w:lang w:eastAsia="lt-LT"/>
              </w:rPr>
            </w:pPr>
            <w:r w:rsidRPr="009D25F2">
              <w:rPr>
                <w:sz w:val="20"/>
                <w:szCs w:val="20"/>
                <w:lang w:eastAsia="lt-LT"/>
              </w:rPr>
              <w:t>Eil.</w:t>
            </w:r>
          </w:p>
          <w:p w14:paraId="13E0D9BD" w14:textId="77777777" w:rsidR="007805CB" w:rsidRPr="009D25F2" w:rsidRDefault="007805CB" w:rsidP="00C020B1">
            <w:pPr>
              <w:ind w:left="-53" w:right="-102"/>
              <w:jc w:val="center"/>
              <w:rPr>
                <w:sz w:val="21"/>
                <w:szCs w:val="21"/>
                <w:lang w:eastAsia="lt-LT"/>
              </w:rPr>
            </w:pPr>
            <w:r w:rsidRPr="009D25F2">
              <w:rPr>
                <w:sz w:val="20"/>
                <w:szCs w:val="20"/>
                <w:lang w:eastAsia="lt-LT"/>
              </w:rPr>
              <w:t>Nr.</w:t>
            </w:r>
          </w:p>
        </w:tc>
        <w:tc>
          <w:tcPr>
            <w:tcW w:w="2068" w:type="pct"/>
            <w:tcBorders>
              <w:top w:val="single" w:sz="4" w:space="0" w:color="auto"/>
              <w:left w:val="single" w:sz="4" w:space="0" w:color="auto"/>
              <w:bottom w:val="single" w:sz="4" w:space="0" w:color="auto"/>
              <w:right w:val="single" w:sz="4" w:space="0" w:color="auto"/>
            </w:tcBorders>
            <w:vAlign w:val="center"/>
          </w:tcPr>
          <w:p w14:paraId="340DF3DD" w14:textId="77777777" w:rsidR="007805CB" w:rsidRPr="009D25F2" w:rsidRDefault="007805CB" w:rsidP="00C020B1">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65134B6" w14:textId="77777777" w:rsidR="007805CB" w:rsidRPr="009D25F2" w:rsidRDefault="007805CB" w:rsidP="00C020B1">
            <w:pPr>
              <w:jc w:val="center"/>
              <w:rPr>
                <w:sz w:val="21"/>
                <w:szCs w:val="21"/>
                <w:lang w:eastAsia="lt-LT"/>
              </w:rPr>
            </w:pPr>
            <w:r w:rsidRPr="009D25F2">
              <w:rPr>
                <w:sz w:val="20"/>
                <w:szCs w:val="20"/>
                <w:lang w:eastAsia="lt-LT"/>
              </w:rPr>
              <w:t>(rekomenduojama pavadinime vartoti žodį „Konfidencialu“)</w:t>
            </w:r>
          </w:p>
        </w:tc>
        <w:tc>
          <w:tcPr>
            <w:tcW w:w="2584" w:type="pct"/>
            <w:tcBorders>
              <w:top w:val="single" w:sz="4" w:space="0" w:color="auto"/>
              <w:left w:val="single" w:sz="4" w:space="0" w:color="auto"/>
              <w:bottom w:val="single" w:sz="4" w:space="0" w:color="auto"/>
              <w:right w:val="single" w:sz="4" w:space="0" w:color="auto"/>
            </w:tcBorders>
          </w:tcPr>
          <w:p w14:paraId="2FDE3E33" w14:textId="77777777" w:rsidR="007805CB" w:rsidRPr="009D25F2" w:rsidRDefault="007805CB" w:rsidP="00C020B1">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7C04EB0A" w14:textId="77777777" w:rsidR="007805CB" w:rsidRPr="009D25F2" w:rsidRDefault="007805CB" w:rsidP="00C020B1">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7805CB" w:rsidRPr="009D25F2" w14:paraId="074D2139" w14:textId="77777777" w:rsidTr="007805CB">
        <w:trPr>
          <w:trHeight w:val="266"/>
        </w:trPr>
        <w:tc>
          <w:tcPr>
            <w:tcW w:w="348" w:type="pct"/>
            <w:tcBorders>
              <w:top w:val="single" w:sz="4" w:space="0" w:color="auto"/>
              <w:left w:val="single" w:sz="4" w:space="0" w:color="auto"/>
              <w:bottom w:val="single" w:sz="4" w:space="0" w:color="auto"/>
              <w:right w:val="single" w:sz="4" w:space="0" w:color="auto"/>
            </w:tcBorders>
          </w:tcPr>
          <w:p w14:paraId="692891A2" w14:textId="77777777" w:rsidR="007805CB" w:rsidRPr="009D25F2" w:rsidRDefault="007805CB" w:rsidP="00C020B1">
            <w:pPr>
              <w:jc w:val="both"/>
              <w:rPr>
                <w:sz w:val="22"/>
                <w:szCs w:val="22"/>
                <w:lang w:eastAsia="lt-LT"/>
              </w:rPr>
            </w:pPr>
          </w:p>
        </w:tc>
        <w:tc>
          <w:tcPr>
            <w:tcW w:w="2068" w:type="pct"/>
            <w:tcBorders>
              <w:top w:val="single" w:sz="4" w:space="0" w:color="auto"/>
              <w:left w:val="single" w:sz="4" w:space="0" w:color="auto"/>
              <w:bottom w:val="single" w:sz="4" w:space="0" w:color="auto"/>
              <w:right w:val="single" w:sz="4" w:space="0" w:color="auto"/>
            </w:tcBorders>
          </w:tcPr>
          <w:p w14:paraId="5467DCE6" w14:textId="77777777" w:rsidR="007805CB" w:rsidRPr="009D25F2" w:rsidRDefault="007805CB" w:rsidP="00C020B1">
            <w:pPr>
              <w:jc w:val="both"/>
              <w:rPr>
                <w:sz w:val="22"/>
                <w:szCs w:val="22"/>
                <w:lang w:eastAsia="lt-LT"/>
              </w:rPr>
            </w:pPr>
          </w:p>
        </w:tc>
        <w:tc>
          <w:tcPr>
            <w:tcW w:w="2584" w:type="pct"/>
            <w:tcBorders>
              <w:top w:val="single" w:sz="4" w:space="0" w:color="auto"/>
              <w:left w:val="single" w:sz="4" w:space="0" w:color="auto"/>
              <w:bottom w:val="single" w:sz="4" w:space="0" w:color="auto"/>
              <w:right w:val="single" w:sz="4" w:space="0" w:color="auto"/>
            </w:tcBorders>
          </w:tcPr>
          <w:p w14:paraId="1C15B1A7" w14:textId="77777777" w:rsidR="007805CB" w:rsidRPr="009D25F2" w:rsidRDefault="007805CB" w:rsidP="00C020B1">
            <w:pPr>
              <w:jc w:val="center"/>
              <w:rPr>
                <w:i/>
                <w:color w:val="FF0000"/>
                <w:sz w:val="20"/>
                <w:szCs w:val="20"/>
                <w:lang w:eastAsia="lt-LT"/>
              </w:rPr>
            </w:pPr>
            <w:r w:rsidRPr="009D25F2">
              <w:rPr>
                <w:i/>
                <w:color w:val="FF0000"/>
                <w:sz w:val="20"/>
                <w:szCs w:val="20"/>
                <w:lang w:eastAsia="lt-LT"/>
              </w:rPr>
              <w:t>Pateikiamas įrodymas ar dokumentas</w:t>
            </w:r>
          </w:p>
        </w:tc>
      </w:tr>
      <w:tr w:rsidR="007805CB" w:rsidRPr="009D25F2" w14:paraId="5C13B1B3" w14:textId="77777777" w:rsidTr="007805CB">
        <w:trPr>
          <w:trHeight w:val="266"/>
        </w:trPr>
        <w:tc>
          <w:tcPr>
            <w:tcW w:w="348" w:type="pct"/>
            <w:tcBorders>
              <w:top w:val="single" w:sz="4" w:space="0" w:color="auto"/>
              <w:left w:val="single" w:sz="4" w:space="0" w:color="auto"/>
              <w:bottom w:val="single" w:sz="4" w:space="0" w:color="auto"/>
              <w:right w:val="single" w:sz="4" w:space="0" w:color="auto"/>
            </w:tcBorders>
          </w:tcPr>
          <w:p w14:paraId="35003B1C" w14:textId="77777777" w:rsidR="007805CB" w:rsidRPr="009D25F2" w:rsidRDefault="007805CB" w:rsidP="00C020B1">
            <w:pPr>
              <w:jc w:val="both"/>
              <w:rPr>
                <w:sz w:val="22"/>
                <w:szCs w:val="22"/>
                <w:lang w:eastAsia="lt-LT"/>
              </w:rPr>
            </w:pPr>
          </w:p>
        </w:tc>
        <w:tc>
          <w:tcPr>
            <w:tcW w:w="2068" w:type="pct"/>
            <w:tcBorders>
              <w:top w:val="single" w:sz="4" w:space="0" w:color="auto"/>
              <w:left w:val="single" w:sz="4" w:space="0" w:color="auto"/>
              <w:bottom w:val="single" w:sz="4" w:space="0" w:color="auto"/>
              <w:right w:val="single" w:sz="4" w:space="0" w:color="auto"/>
            </w:tcBorders>
          </w:tcPr>
          <w:p w14:paraId="64E86BE0" w14:textId="77777777" w:rsidR="007805CB" w:rsidRPr="009D25F2" w:rsidRDefault="007805CB" w:rsidP="00C020B1">
            <w:pPr>
              <w:jc w:val="both"/>
              <w:rPr>
                <w:sz w:val="22"/>
                <w:szCs w:val="22"/>
                <w:lang w:eastAsia="lt-LT"/>
              </w:rPr>
            </w:pPr>
          </w:p>
        </w:tc>
        <w:tc>
          <w:tcPr>
            <w:tcW w:w="2584" w:type="pct"/>
            <w:tcBorders>
              <w:top w:val="single" w:sz="4" w:space="0" w:color="auto"/>
              <w:left w:val="single" w:sz="4" w:space="0" w:color="auto"/>
              <w:bottom w:val="single" w:sz="4" w:space="0" w:color="auto"/>
              <w:right w:val="single" w:sz="4" w:space="0" w:color="auto"/>
            </w:tcBorders>
          </w:tcPr>
          <w:p w14:paraId="05DBCB52" w14:textId="77777777" w:rsidR="007805CB" w:rsidRPr="009D25F2" w:rsidRDefault="007805CB" w:rsidP="00C020B1">
            <w:pPr>
              <w:jc w:val="both"/>
              <w:rPr>
                <w:sz w:val="22"/>
                <w:szCs w:val="22"/>
                <w:lang w:eastAsia="lt-LT"/>
              </w:rPr>
            </w:pPr>
          </w:p>
        </w:tc>
      </w:tr>
      <w:tr w:rsidR="007805CB" w:rsidRPr="009D25F2" w14:paraId="73C85626" w14:textId="77777777" w:rsidTr="007805CB">
        <w:trPr>
          <w:trHeight w:val="266"/>
        </w:trPr>
        <w:tc>
          <w:tcPr>
            <w:tcW w:w="348" w:type="pct"/>
            <w:tcBorders>
              <w:top w:val="single" w:sz="4" w:space="0" w:color="auto"/>
              <w:left w:val="single" w:sz="4" w:space="0" w:color="auto"/>
              <w:bottom w:val="single" w:sz="4" w:space="0" w:color="auto"/>
              <w:right w:val="single" w:sz="4" w:space="0" w:color="auto"/>
            </w:tcBorders>
          </w:tcPr>
          <w:p w14:paraId="7A95009B" w14:textId="77777777" w:rsidR="007805CB" w:rsidRPr="009D25F2" w:rsidRDefault="007805CB" w:rsidP="00C020B1">
            <w:pPr>
              <w:jc w:val="both"/>
              <w:rPr>
                <w:sz w:val="22"/>
                <w:szCs w:val="22"/>
                <w:lang w:eastAsia="lt-LT"/>
              </w:rPr>
            </w:pPr>
          </w:p>
        </w:tc>
        <w:tc>
          <w:tcPr>
            <w:tcW w:w="2068" w:type="pct"/>
            <w:tcBorders>
              <w:top w:val="single" w:sz="4" w:space="0" w:color="auto"/>
              <w:left w:val="single" w:sz="4" w:space="0" w:color="auto"/>
              <w:bottom w:val="single" w:sz="4" w:space="0" w:color="auto"/>
              <w:right w:val="single" w:sz="4" w:space="0" w:color="auto"/>
            </w:tcBorders>
          </w:tcPr>
          <w:p w14:paraId="41453FAE" w14:textId="77777777" w:rsidR="007805CB" w:rsidRPr="009D25F2" w:rsidRDefault="007805CB" w:rsidP="00C020B1">
            <w:pPr>
              <w:jc w:val="both"/>
              <w:rPr>
                <w:sz w:val="22"/>
                <w:szCs w:val="22"/>
                <w:lang w:eastAsia="lt-LT"/>
              </w:rPr>
            </w:pPr>
          </w:p>
        </w:tc>
        <w:tc>
          <w:tcPr>
            <w:tcW w:w="2584" w:type="pct"/>
            <w:tcBorders>
              <w:top w:val="single" w:sz="4" w:space="0" w:color="auto"/>
              <w:left w:val="single" w:sz="4" w:space="0" w:color="auto"/>
              <w:bottom w:val="single" w:sz="4" w:space="0" w:color="auto"/>
              <w:right w:val="single" w:sz="4" w:space="0" w:color="auto"/>
            </w:tcBorders>
          </w:tcPr>
          <w:p w14:paraId="2119BF30" w14:textId="77777777" w:rsidR="007805CB" w:rsidRPr="009D25F2" w:rsidRDefault="007805CB" w:rsidP="00C020B1">
            <w:pPr>
              <w:jc w:val="both"/>
              <w:rPr>
                <w:sz w:val="22"/>
                <w:szCs w:val="22"/>
                <w:lang w:eastAsia="lt-LT"/>
              </w:rPr>
            </w:pPr>
          </w:p>
        </w:tc>
      </w:tr>
    </w:tbl>
    <w:p w14:paraId="045E7DC4" w14:textId="77777777" w:rsidR="00C75429" w:rsidRPr="006B7C00" w:rsidRDefault="00C75429" w:rsidP="0002615B">
      <w:pPr>
        <w:ind w:firstLine="720"/>
        <w:jc w:val="both"/>
        <w:rPr>
          <w:color w:val="000000" w:themeColor="text1"/>
          <w:sz w:val="22"/>
          <w:szCs w:val="22"/>
        </w:rPr>
      </w:pPr>
    </w:p>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526EA" w14:textId="77777777" w:rsidR="00CD6DAD" w:rsidRDefault="00CD6DAD" w:rsidP="00846BA9">
      <w:r>
        <w:separator/>
      </w:r>
    </w:p>
  </w:endnote>
  <w:endnote w:type="continuationSeparator" w:id="0">
    <w:p w14:paraId="2BE0E701" w14:textId="77777777" w:rsidR="00CD6DAD" w:rsidRDefault="00CD6DA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p w14:paraId="2F89F047" w14:textId="77777777" w:rsidR="00F97BB7" w:rsidRDefault="00F97BB7">
    <w:pPr>
      <w:pStyle w:val="Porat"/>
    </w:pPr>
  </w:p>
  <w:p w14:paraId="59D3AC22" w14:textId="77777777" w:rsidR="00F97BB7" w:rsidRDefault="00F97BB7"/>
  <w:p w14:paraId="287F741D" w14:textId="77777777" w:rsidR="00F97BB7" w:rsidRDefault="00F97B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p w14:paraId="692D109A" w14:textId="77777777" w:rsidR="002B6427" w:rsidRDefault="002B64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2DC8F" w14:textId="77777777" w:rsidR="00CD6DAD" w:rsidRDefault="00CD6DAD" w:rsidP="00846BA9">
      <w:r>
        <w:separator/>
      </w:r>
    </w:p>
  </w:footnote>
  <w:footnote w:type="continuationSeparator" w:id="0">
    <w:p w14:paraId="23A2BA1B" w14:textId="77777777" w:rsidR="00CD6DAD" w:rsidRDefault="00CD6DAD"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306"/>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678D4"/>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31E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077D7"/>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4E6D"/>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2F95"/>
    <w:rsid w:val="0043471D"/>
    <w:rsid w:val="0043541B"/>
    <w:rsid w:val="0043742E"/>
    <w:rsid w:val="0044020F"/>
    <w:rsid w:val="00446BBE"/>
    <w:rsid w:val="0044793E"/>
    <w:rsid w:val="00447F09"/>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290"/>
    <w:rsid w:val="004C2B95"/>
    <w:rsid w:val="004C440A"/>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474AF"/>
    <w:rsid w:val="00550F10"/>
    <w:rsid w:val="00551093"/>
    <w:rsid w:val="005515F8"/>
    <w:rsid w:val="00552108"/>
    <w:rsid w:val="00552153"/>
    <w:rsid w:val="00552EDE"/>
    <w:rsid w:val="00553CF6"/>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1FC9"/>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1F"/>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05CB"/>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19E"/>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7F4"/>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700"/>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484"/>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12AE"/>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781"/>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5429"/>
    <w:rsid w:val="00C76306"/>
    <w:rsid w:val="00C770F3"/>
    <w:rsid w:val="00C81761"/>
    <w:rsid w:val="00C81DAA"/>
    <w:rsid w:val="00C828A1"/>
    <w:rsid w:val="00C851C7"/>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6DAD"/>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5CDE"/>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AFD"/>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5AB2"/>
    <w:rsid w:val="00DB636E"/>
    <w:rsid w:val="00DC02E9"/>
    <w:rsid w:val="00DC1A4D"/>
    <w:rsid w:val="00DC2B4C"/>
    <w:rsid w:val="00DC301D"/>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A52"/>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5013"/>
    <w:rsid w:val="00ED537F"/>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1C7"/>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011033106">
      <w:bodyDiv w:val="1"/>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Pages>
  <Words>3124</Words>
  <Characters>1782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130</cp:revision>
  <cp:lastPrinted>2016-06-30T12:50:00Z</cp:lastPrinted>
  <dcterms:created xsi:type="dcterms:W3CDTF">2017-11-20T08:19:00Z</dcterms:created>
  <dcterms:modified xsi:type="dcterms:W3CDTF">2025-06-27T06:32:00Z</dcterms:modified>
</cp:coreProperties>
</file>